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91AF" w14:textId="1C388936" w:rsidR="007E0FC5" w:rsidRDefault="00C00F2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#106bis-e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R1-21</w:t>
      </w:r>
      <w:r w:rsidR="005D6F74">
        <w:rPr>
          <w:rFonts w:ascii="Arial" w:hAnsi="Arial" w:cs="Arial"/>
          <w:b/>
          <w:bCs/>
          <w:lang w:val="de-DE"/>
        </w:rPr>
        <w:t>10635</w:t>
      </w:r>
    </w:p>
    <w:p w14:paraId="039DD3E6" w14:textId="77777777" w:rsidR="007E0FC5" w:rsidRDefault="00C00F2E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>e-Meeting, October 11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58D6D2A1" w14:textId="77777777" w:rsidR="007E0FC5" w:rsidRDefault="007E0FC5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445B4D8B" w14:textId="77777777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8.1.1</w:t>
      </w:r>
    </w:p>
    <w:p w14:paraId="7DBAAC47" w14:textId="77777777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701760" w14:textId="2B64A3B2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</w:t>
      </w:r>
      <w:r w:rsidRPr="005D6F74">
        <w:rPr>
          <w:rFonts w:ascii="Arial" w:hAnsi="Arial" w:cs="Arial"/>
        </w:rPr>
        <w:t>summary</w:t>
      </w:r>
      <w:r w:rsidR="005D6F74" w:rsidRPr="005D6F74">
        <w:rPr>
          <w:rFonts w:ascii="Arial" w:hAnsi="Arial" w:cs="Arial"/>
        </w:rPr>
        <w:t xml:space="preserve"> for Rel-17 NR_FeMIMO RRC parameters</w:t>
      </w:r>
      <w:r>
        <w:rPr>
          <w:rFonts w:ascii="Arial" w:hAnsi="Arial" w:cs="Arial"/>
        </w:rPr>
        <w:t xml:space="preserve"> </w:t>
      </w:r>
    </w:p>
    <w:p w14:paraId="503DBA2E" w14:textId="77777777" w:rsidR="007E0FC5" w:rsidRDefault="00C00F2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6B1C5DBC" w14:textId="1AE31510" w:rsidR="007E0FC5" w:rsidRDefault="007E0FC5">
      <w:pPr>
        <w:snapToGrid w:val="0"/>
        <w:rPr>
          <w:b/>
          <w:sz w:val="16"/>
          <w:szCs w:val="16"/>
        </w:rPr>
      </w:pPr>
    </w:p>
    <w:p w14:paraId="14ABC29C" w14:textId="2AF94E05" w:rsidR="005D6F74" w:rsidRPr="003B19B8" w:rsidRDefault="005D6F74">
      <w:pPr>
        <w:snapToGrid w:val="0"/>
        <w:rPr>
          <w:sz w:val="22"/>
          <w:szCs w:val="20"/>
        </w:rPr>
      </w:pPr>
      <w:r w:rsidRPr="003B19B8">
        <w:rPr>
          <w:sz w:val="22"/>
          <w:szCs w:val="20"/>
        </w:rPr>
        <w:t xml:space="preserve">After a round of email discussion, the initial list of RRC parameters for Rel-17 NR_FeMIMO is attached together with this document. </w:t>
      </w:r>
    </w:p>
    <w:p w14:paraId="18F05CD7" w14:textId="77777777" w:rsidR="005D6F74" w:rsidRPr="005D6F74" w:rsidRDefault="005D6F74">
      <w:pPr>
        <w:snapToGrid w:val="0"/>
        <w:rPr>
          <w:sz w:val="20"/>
          <w:szCs w:val="20"/>
        </w:rPr>
      </w:pPr>
      <w:bookmarkStart w:id="2" w:name="_GoBack"/>
      <w:bookmarkEnd w:id="2"/>
    </w:p>
    <w:sectPr w:rsidR="005D6F74" w:rsidRPr="005D6F74" w:rsidSect="005A11B9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1CE18" w14:textId="77777777" w:rsidR="00B2486A" w:rsidRDefault="00B2486A" w:rsidP="007458B4">
      <w:r>
        <w:separator/>
      </w:r>
    </w:p>
  </w:endnote>
  <w:endnote w:type="continuationSeparator" w:id="0">
    <w:p w14:paraId="7DF99023" w14:textId="77777777" w:rsidR="00B2486A" w:rsidRDefault="00B2486A" w:rsidP="0074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auto"/>
    <w:pitch w:val="default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C30D0" w14:textId="77777777" w:rsidR="00B2486A" w:rsidRDefault="00B2486A" w:rsidP="007458B4">
      <w:r>
        <w:separator/>
      </w:r>
    </w:p>
  </w:footnote>
  <w:footnote w:type="continuationSeparator" w:id="0">
    <w:p w14:paraId="6CC43842" w14:textId="77777777" w:rsidR="00B2486A" w:rsidRDefault="00B2486A" w:rsidP="0074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0000021"/>
    <w:multiLevelType w:val="multilevel"/>
    <w:tmpl w:val="0000002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019B40F1"/>
    <w:multiLevelType w:val="hybridMultilevel"/>
    <w:tmpl w:val="64A8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B46033"/>
    <w:multiLevelType w:val="hybridMultilevel"/>
    <w:tmpl w:val="0E7C0894"/>
    <w:lvl w:ilvl="0" w:tplc="5BF89362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BB420DF"/>
    <w:multiLevelType w:val="hybridMultilevel"/>
    <w:tmpl w:val="60700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31FFB"/>
    <w:multiLevelType w:val="hybridMultilevel"/>
    <w:tmpl w:val="54A0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81AC3"/>
    <w:multiLevelType w:val="hybridMultilevel"/>
    <w:tmpl w:val="E728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739EE"/>
    <w:multiLevelType w:val="hybridMultilevel"/>
    <w:tmpl w:val="6FE8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F0A17"/>
    <w:multiLevelType w:val="hybridMultilevel"/>
    <w:tmpl w:val="A1B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B1AF3"/>
    <w:multiLevelType w:val="multilevel"/>
    <w:tmpl w:val="167E5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10FC3"/>
    <w:multiLevelType w:val="multilevel"/>
    <w:tmpl w:val="1B3C0D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F3C2A"/>
    <w:multiLevelType w:val="hybridMultilevel"/>
    <w:tmpl w:val="60621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C6ED4"/>
    <w:multiLevelType w:val="hybridMultilevel"/>
    <w:tmpl w:val="3B2083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223ED6"/>
    <w:multiLevelType w:val="hybridMultilevel"/>
    <w:tmpl w:val="8D544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854BB"/>
    <w:multiLevelType w:val="hybridMultilevel"/>
    <w:tmpl w:val="7ED2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37756"/>
    <w:multiLevelType w:val="hybridMultilevel"/>
    <w:tmpl w:val="C9F0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F585E"/>
    <w:multiLevelType w:val="hybridMultilevel"/>
    <w:tmpl w:val="CCAA1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25C7"/>
    <w:multiLevelType w:val="hybridMultilevel"/>
    <w:tmpl w:val="0C92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D72ED"/>
    <w:multiLevelType w:val="hybridMultilevel"/>
    <w:tmpl w:val="9D40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44476"/>
    <w:multiLevelType w:val="hybridMultilevel"/>
    <w:tmpl w:val="2FF0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5B8F"/>
    <w:multiLevelType w:val="hybridMultilevel"/>
    <w:tmpl w:val="6B26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458C3"/>
    <w:multiLevelType w:val="multilevel"/>
    <w:tmpl w:val="F3A6B2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D3311DA"/>
    <w:multiLevelType w:val="hybridMultilevel"/>
    <w:tmpl w:val="13807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F1468"/>
    <w:multiLevelType w:val="hybridMultilevel"/>
    <w:tmpl w:val="D72412B0"/>
    <w:lvl w:ilvl="0" w:tplc="66E265FC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9B5B8A"/>
    <w:multiLevelType w:val="hybridMultilevel"/>
    <w:tmpl w:val="13FE5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7"/>
  </w:num>
  <w:num w:numId="13">
    <w:abstractNumId w:val="12"/>
  </w:num>
  <w:num w:numId="14">
    <w:abstractNumId w:val="20"/>
  </w:num>
  <w:num w:numId="15">
    <w:abstractNumId w:val="35"/>
  </w:num>
  <w:num w:numId="16">
    <w:abstractNumId w:val="16"/>
  </w:num>
  <w:num w:numId="17">
    <w:abstractNumId w:val="36"/>
  </w:num>
  <w:num w:numId="18">
    <w:abstractNumId w:val="13"/>
  </w:num>
  <w:num w:numId="19">
    <w:abstractNumId w:val="27"/>
  </w:num>
  <w:num w:numId="20">
    <w:abstractNumId w:val="37"/>
  </w:num>
  <w:num w:numId="21">
    <w:abstractNumId w:val="24"/>
  </w:num>
  <w:num w:numId="22">
    <w:abstractNumId w:val="23"/>
  </w:num>
  <w:num w:numId="23">
    <w:abstractNumId w:val="26"/>
  </w:num>
  <w:num w:numId="24">
    <w:abstractNumId w:val="32"/>
  </w:num>
  <w:num w:numId="25">
    <w:abstractNumId w:val="31"/>
  </w:num>
  <w:num w:numId="26">
    <w:abstractNumId w:val="25"/>
  </w:num>
  <w:num w:numId="27">
    <w:abstractNumId w:val="11"/>
  </w:num>
  <w:num w:numId="28">
    <w:abstractNumId w:val="33"/>
  </w:num>
  <w:num w:numId="29">
    <w:abstractNumId w:val="19"/>
  </w:num>
  <w:num w:numId="30">
    <w:abstractNumId w:val="28"/>
  </w:num>
  <w:num w:numId="31">
    <w:abstractNumId w:val="21"/>
  </w:num>
  <w:num w:numId="32">
    <w:abstractNumId w:val="15"/>
  </w:num>
  <w:num w:numId="33">
    <w:abstractNumId w:val="30"/>
  </w:num>
  <w:num w:numId="3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</w:num>
  <w:num w:numId="36">
    <w:abstractNumId w:val="18"/>
  </w:num>
  <w:num w:numId="37">
    <w:abstractNumId w:val="39"/>
  </w:num>
  <w:num w:numId="38">
    <w:abstractNumId w:val="14"/>
  </w:num>
  <w:num w:numId="39">
    <w:abstractNumId w:val="38"/>
  </w:num>
  <w:num w:numId="40">
    <w:abstractNumId w:val="34"/>
  </w:num>
  <w:num w:numId="4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5"/>
    <w:rsid w:val="00000706"/>
    <w:rsid w:val="000031EA"/>
    <w:rsid w:val="00004866"/>
    <w:rsid w:val="000052BA"/>
    <w:rsid w:val="00013F55"/>
    <w:rsid w:val="00015488"/>
    <w:rsid w:val="00023A26"/>
    <w:rsid w:val="00023C80"/>
    <w:rsid w:val="0002557F"/>
    <w:rsid w:val="0003060C"/>
    <w:rsid w:val="00031729"/>
    <w:rsid w:val="0003223A"/>
    <w:rsid w:val="000450C0"/>
    <w:rsid w:val="00046D56"/>
    <w:rsid w:val="00051095"/>
    <w:rsid w:val="00051549"/>
    <w:rsid w:val="000526C0"/>
    <w:rsid w:val="0005517F"/>
    <w:rsid w:val="000560A5"/>
    <w:rsid w:val="00056F8D"/>
    <w:rsid w:val="0005703A"/>
    <w:rsid w:val="00064DB9"/>
    <w:rsid w:val="0006514E"/>
    <w:rsid w:val="000721BA"/>
    <w:rsid w:val="00080482"/>
    <w:rsid w:val="000877CF"/>
    <w:rsid w:val="00087C81"/>
    <w:rsid w:val="00090157"/>
    <w:rsid w:val="00091D52"/>
    <w:rsid w:val="00091EBA"/>
    <w:rsid w:val="000A1574"/>
    <w:rsid w:val="000A5A76"/>
    <w:rsid w:val="000B5A90"/>
    <w:rsid w:val="000B7A7A"/>
    <w:rsid w:val="000B7F5E"/>
    <w:rsid w:val="000C018C"/>
    <w:rsid w:val="000C0AE9"/>
    <w:rsid w:val="000C13D4"/>
    <w:rsid w:val="000C17C6"/>
    <w:rsid w:val="000C575B"/>
    <w:rsid w:val="000C6A45"/>
    <w:rsid w:val="000C77D9"/>
    <w:rsid w:val="000D3C80"/>
    <w:rsid w:val="000D5943"/>
    <w:rsid w:val="000D5BB9"/>
    <w:rsid w:val="000D648F"/>
    <w:rsid w:val="000D72C3"/>
    <w:rsid w:val="000D7DC6"/>
    <w:rsid w:val="000D7F29"/>
    <w:rsid w:val="000E1B0B"/>
    <w:rsid w:val="000E2794"/>
    <w:rsid w:val="000E52C2"/>
    <w:rsid w:val="000F08C9"/>
    <w:rsid w:val="000F3F2A"/>
    <w:rsid w:val="00103B1B"/>
    <w:rsid w:val="0010453F"/>
    <w:rsid w:val="001051AE"/>
    <w:rsid w:val="00106BD0"/>
    <w:rsid w:val="00113ACB"/>
    <w:rsid w:val="001151F4"/>
    <w:rsid w:val="00115BFB"/>
    <w:rsid w:val="00115C14"/>
    <w:rsid w:val="00117846"/>
    <w:rsid w:val="0012295C"/>
    <w:rsid w:val="0012580C"/>
    <w:rsid w:val="0012608B"/>
    <w:rsid w:val="001328FF"/>
    <w:rsid w:val="001339D0"/>
    <w:rsid w:val="00133FAA"/>
    <w:rsid w:val="00141341"/>
    <w:rsid w:val="00141555"/>
    <w:rsid w:val="001419EF"/>
    <w:rsid w:val="001453E4"/>
    <w:rsid w:val="00145661"/>
    <w:rsid w:val="00145FAB"/>
    <w:rsid w:val="00146981"/>
    <w:rsid w:val="00146D76"/>
    <w:rsid w:val="00151927"/>
    <w:rsid w:val="00157332"/>
    <w:rsid w:val="001579F2"/>
    <w:rsid w:val="00162D8B"/>
    <w:rsid w:val="001637F4"/>
    <w:rsid w:val="00166D5C"/>
    <w:rsid w:val="001670EE"/>
    <w:rsid w:val="00171F76"/>
    <w:rsid w:val="00174C4B"/>
    <w:rsid w:val="00174C75"/>
    <w:rsid w:val="0017564D"/>
    <w:rsid w:val="00181578"/>
    <w:rsid w:val="00181907"/>
    <w:rsid w:val="001828D7"/>
    <w:rsid w:val="00182E7D"/>
    <w:rsid w:val="00183D3B"/>
    <w:rsid w:val="00185AF4"/>
    <w:rsid w:val="00186188"/>
    <w:rsid w:val="0019169D"/>
    <w:rsid w:val="0019305E"/>
    <w:rsid w:val="00193D08"/>
    <w:rsid w:val="00195F89"/>
    <w:rsid w:val="001A1BF2"/>
    <w:rsid w:val="001A1F4D"/>
    <w:rsid w:val="001A358D"/>
    <w:rsid w:val="001A7712"/>
    <w:rsid w:val="001A7787"/>
    <w:rsid w:val="001B53D7"/>
    <w:rsid w:val="001B54F0"/>
    <w:rsid w:val="001B650D"/>
    <w:rsid w:val="001C0641"/>
    <w:rsid w:val="001C0A19"/>
    <w:rsid w:val="001C2799"/>
    <w:rsid w:val="001C569A"/>
    <w:rsid w:val="001C70E1"/>
    <w:rsid w:val="001C7CAB"/>
    <w:rsid w:val="001D1516"/>
    <w:rsid w:val="001D21FA"/>
    <w:rsid w:val="001D4C92"/>
    <w:rsid w:val="001D4FFD"/>
    <w:rsid w:val="001D5BF3"/>
    <w:rsid w:val="001D65A6"/>
    <w:rsid w:val="001D765A"/>
    <w:rsid w:val="001E0673"/>
    <w:rsid w:val="001E2B27"/>
    <w:rsid w:val="001E5351"/>
    <w:rsid w:val="001F241A"/>
    <w:rsid w:val="001F459B"/>
    <w:rsid w:val="001F466F"/>
    <w:rsid w:val="001F7807"/>
    <w:rsid w:val="00200008"/>
    <w:rsid w:val="00200CCB"/>
    <w:rsid w:val="002027BC"/>
    <w:rsid w:val="00206E50"/>
    <w:rsid w:val="00207590"/>
    <w:rsid w:val="00207EFE"/>
    <w:rsid w:val="00215E90"/>
    <w:rsid w:val="00220B5A"/>
    <w:rsid w:val="002236E4"/>
    <w:rsid w:val="00223E00"/>
    <w:rsid w:val="002242F0"/>
    <w:rsid w:val="00224FF0"/>
    <w:rsid w:val="00226611"/>
    <w:rsid w:val="0023110A"/>
    <w:rsid w:val="0023118B"/>
    <w:rsid w:val="00234564"/>
    <w:rsid w:val="00241766"/>
    <w:rsid w:val="00241D49"/>
    <w:rsid w:val="00242738"/>
    <w:rsid w:val="002450AC"/>
    <w:rsid w:val="00245791"/>
    <w:rsid w:val="00245C0C"/>
    <w:rsid w:val="0025040E"/>
    <w:rsid w:val="00253856"/>
    <w:rsid w:val="00253FF7"/>
    <w:rsid w:val="00255FC9"/>
    <w:rsid w:val="00256DAD"/>
    <w:rsid w:val="00260FA1"/>
    <w:rsid w:val="00261220"/>
    <w:rsid w:val="0026302F"/>
    <w:rsid w:val="0026460D"/>
    <w:rsid w:val="0026514C"/>
    <w:rsid w:val="00266129"/>
    <w:rsid w:val="00266A54"/>
    <w:rsid w:val="0026752B"/>
    <w:rsid w:val="00267B6D"/>
    <w:rsid w:val="00272E79"/>
    <w:rsid w:val="00274042"/>
    <w:rsid w:val="002747AF"/>
    <w:rsid w:val="0027767A"/>
    <w:rsid w:val="0028076F"/>
    <w:rsid w:val="00282AB3"/>
    <w:rsid w:val="00283C8C"/>
    <w:rsid w:val="00284F0D"/>
    <w:rsid w:val="0028647E"/>
    <w:rsid w:val="00286C6A"/>
    <w:rsid w:val="002A01D2"/>
    <w:rsid w:val="002A2BFE"/>
    <w:rsid w:val="002A71A4"/>
    <w:rsid w:val="002B0825"/>
    <w:rsid w:val="002B16AE"/>
    <w:rsid w:val="002B5ABC"/>
    <w:rsid w:val="002B7AA7"/>
    <w:rsid w:val="002B7F70"/>
    <w:rsid w:val="002C0E8A"/>
    <w:rsid w:val="002C255E"/>
    <w:rsid w:val="002C36BC"/>
    <w:rsid w:val="002C77AA"/>
    <w:rsid w:val="002C7C3C"/>
    <w:rsid w:val="002D0769"/>
    <w:rsid w:val="002D38F8"/>
    <w:rsid w:val="002D440A"/>
    <w:rsid w:val="002D54BE"/>
    <w:rsid w:val="002D5777"/>
    <w:rsid w:val="002E030B"/>
    <w:rsid w:val="002E214B"/>
    <w:rsid w:val="002E34DB"/>
    <w:rsid w:val="002E4383"/>
    <w:rsid w:val="002E4574"/>
    <w:rsid w:val="002E790F"/>
    <w:rsid w:val="002F014B"/>
    <w:rsid w:val="002F0771"/>
    <w:rsid w:val="002F0D9A"/>
    <w:rsid w:val="002F2DE8"/>
    <w:rsid w:val="002F4B0D"/>
    <w:rsid w:val="002F715F"/>
    <w:rsid w:val="002F719C"/>
    <w:rsid w:val="002F72AF"/>
    <w:rsid w:val="002F75B1"/>
    <w:rsid w:val="002F7D3A"/>
    <w:rsid w:val="002F7E5F"/>
    <w:rsid w:val="003024DD"/>
    <w:rsid w:val="003038ED"/>
    <w:rsid w:val="003043C2"/>
    <w:rsid w:val="00304C1D"/>
    <w:rsid w:val="00310269"/>
    <w:rsid w:val="00311112"/>
    <w:rsid w:val="00313C74"/>
    <w:rsid w:val="0031491E"/>
    <w:rsid w:val="00316771"/>
    <w:rsid w:val="003172F0"/>
    <w:rsid w:val="003177DB"/>
    <w:rsid w:val="00322EBC"/>
    <w:rsid w:val="00324D15"/>
    <w:rsid w:val="0033284C"/>
    <w:rsid w:val="00334125"/>
    <w:rsid w:val="00337837"/>
    <w:rsid w:val="003416D2"/>
    <w:rsid w:val="00345E97"/>
    <w:rsid w:val="003478A4"/>
    <w:rsid w:val="00347F50"/>
    <w:rsid w:val="00350DD6"/>
    <w:rsid w:val="0035130B"/>
    <w:rsid w:val="00351419"/>
    <w:rsid w:val="003554AD"/>
    <w:rsid w:val="00356E16"/>
    <w:rsid w:val="0035775D"/>
    <w:rsid w:val="00357BFE"/>
    <w:rsid w:val="00360897"/>
    <w:rsid w:val="00360D96"/>
    <w:rsid w:val="00363361"/>
    <w:rsid w:val="00367934"/>
    <w:rsid w:val="0037359D"/>
    <w:rsid w:val="003745D1"/>
    <w:rsid w:val="003765F4"/>
    <w:rsid w:val="00376660"/>
    <w:rsid w:val="003771E5"/>
    <w:rsid w:val="00377D3B"/>
    <w:rsid w:val="00380B0B"/>
    <w:rsid w:val="0038133D"/>
    <w:rsid w:val="003822E8"/>
    <w:rsid w:val="003840FE"/>
    <w:rsid w:val="003878A1"/>
    <w:rsid w:val="00390634"/>
    <w:rsid w:val="00390FB3"/>
    <w:rsid w:val="00391B52"/>
    <w:rsid w:val="00392F47"/>
    <w:rsid w:val="00394C8F"/>
    <w:rsid w:val="00395C90"/>
    <w:rsid w:val="00396F18"/>
    <w:rsid w:val="003A05BB"/>
    <w:rsid w:val="003A151B"/>
    <w:rsid w:val="003A3315"/>
    <w:rsid w:val="003A4086"/>
    <w:rsid w:val="003A41E2"/>
    <w:rsid w:val="003A56CB"/>
    <w:rsid w:val="003A5AE6"/>
    <w:rsid w:val="003A7FA5"/>
    <w:rsid w:val="003B19B8"/>
    <w:rsid w:val="003B1D75"/>
    <w:rsid w:val="003B22DE"/>
    <w:rsid w:val="003B2FC7"/>
    <w:rsid w:val="003B3130"/>
    <w:rsid w:val="003B459D"/>
    <w:rsid w:val="003B782E"/>
    <w:rsid w:val="003C0030"/>
    <w:rsid w:val="003C1660"/>
    <w:rsid w:val="003C23F9"/>
    <w:rsid w:val="003C5761"/>
    <w:rsid w:val="003C613E"/>
    <w:rsid w:val="003C7682"/>
    <w:rsid w:val="003D1EDC"/>
    <w:rsid w:val="003D23B2"/>
    <w:rsid w:val="003D475C"/>
    <w:rsid w:val="003E2108"/>
    <w:rsid w:val="003E2BC2"/>
    <w:rsid w:val="003E3D79"/>
    <w:rsid w:val="003E40B2"/>
    <w:rsid w:val="003E486C"/>
    <w:rsid w:val="003E5753"/>
    <w:rsid w:val="003E64A5"/>
    <w:rsid w:val="003E6A5B"/>
    <w:rsid w:val="003E724E"/>
    <w:rsid w:val="003F38E0"/>
    <w:rsid w:val="003F3D9C"/>
    <w:rsid w:val="003F4E73"/>
    <w:rsid w:val="003F66F4"/>
    <w:rsid w:val="00401712"/>
    <w:rsid w:val="00402F34"/>
    <w:rsid w:val="004047C4"/>
    <w:rsid w:val="0041055A"/>
    <w:rsid w:val="00413941"/>
    <w:rsid w:val="00414175"/>
    <w:rsid w:val="00414970"/>
    <w:rsid w:val="004156DF"/>
    <w:rsid w:val="004162C8"/>
    <w:rsid w:val="00416FB8"/>
    <w:rsid w:val="00420D8E"/>
    <w:rsid w:val="004216BD"/>
    <w:rsid w:val="00421914"/>
    <w:rsid w:val="004235F3"/>
    <w:rsid w:val="0042521A"/>
    <w:rsid w:val="004274FF"/>
    <w:rsid w:val="00437633"/>
    <w:rsid w:val="00440135"/>
    <w:rsid w:val="00441DC3"/>
    <w:rsid w:val="0044257D"/>
    <w:rsid w:val="004461AA"/>
    <w:rsid w:val="00451B31"/>
    <w:rsid w:val="00451D87"/>
    <w:rsid w:val="004562A0"/>
    <w:rsid w:val="00456BF9"/>
    <w:rsid w:val="00460CCB"/>
    <w:rsid w:val="00461449"/>
    <w:rsid w:val="004617C7"/>
    <w:rsid w:val="00464A63"/>
    <w:rsid w:val="004662E0"/>
    <w:rsid w:val="00467151"/>
    <w:rsid w:val="004701FC"/>
    <w:rsid w:val="00470770"/>
    <w:rsid w:val="00470E10"/>
    <w:rsid w:val="00471131"/>
    <w:rsid w:val="0047244B"/>
    <w:rsid w:val="004740F4"/>
    <w:rsid w:val="004741D4"/>
    <w:rsid w:val="004766D7"/>
    <w:rsid w:val="00476C05"/>
    <w:rsid w:val="004779DE"/>
    <w:rsid w:val="00481CB1"/>
    <w:rsid w:val="004825EE"/>
    <w:rsid w:val="00482696"/>
    <w:rsid w:val="00482748"/>
    <w:rsid w:val="0048311F"/>
    <w:rsid w:val="0048331C"/>
    <w:rsid w:val="00483737"/>
    <w:rsid w:val="00483FEB"/>
    <w:rsid w:val="00486C5E"/>
    <w:rsid w:val="00490070"/>
    <w:rsid w:val="00490617"/>
    <w:rsid w:val="0049387F"/>
    <w:rsid w:val="00493ED3"/>
    <w:rsid w:val="00496D6C"/>
    <w:rsid w:val="00497564"/>
    <w:rsid w:val="004A094D"/>
    <w:rsid w:val="004A187E"/>
    <w:rsid w:val="004A2C4D"/>
    <w:rsid w:val="004A3BA8"/>
    <w:rsid w:val="004A4AC4"/>
    <w:rsid w:val="004A51D3"/>
    <w:rsid w:val="004A5833"/>
    <w:rsid w:val="004A59E8"/>
    <w:rsid w:val="004B0312"/>
    <w:rsid w:val="004B29A8"/>
    <w:rsid w:val="004B580C"/>
    <w:rsid w:val="004B5CFE"/>
    <w:rsid w:val="004B67E1"/>
    <w:rsid w:val="004B7A41"/>
    <w:rsid w:val="004C16F4"/>
    <w:rsid w:val="004C23F2"/>
    <w:rsid w:val="004C4942"/>
    <w:rsid w:val="004C4C6C"/>
    <w:rsid w:val="004C549F"/>
    <w:rsid w:val="004D1C53"/>
    <w:rsid w:val="004D2D83"/>
    <w:rsid w:val="004D4BDB"/>
    <w:rsid w:val="004D606C"/>
    <w:rsid w:val="004D6ED9"/>
    <w:rsid w:val="004D6FB1"/>
    <w:rsid w:val="004D72D5"/>
    <w:rsid w:val="004E2DEF"/>
    <w:rsid w:val="004E4CC5"/>
    <w:rsid w:val="004E50A8"/>
    <w:rsid w:val="004E5C92"/>
    <w:rsid w:val="004F1BD4"/>
    <w:rsid w:val="004F2A12"/>
    <w:rsid w:val="004F59B5"/>
    <w:rsid w:val="004F63A6"/>
    <w:rsid w:val="005031ED"/>
    <w:rsid w:val="005041F4"/>
    <w:rsid w:val="00506483"/>
    <w:rsid w:val="00507E3D"/>
    <w:rsid w:val="00510789"/>
    <w:rsid w:val="00512F9C"/>
    <w:rsid w:val="00517A0A"/>
    <w:rsid w:val="00520A32"/>
    <w:rsid w:val="00523A80"/>
    <w:rsid w:val="00523F3A"/>
    <w:rsid w:val="00525254"/>
    <w:rsid w:val="00526540"/>
    <w:rsid w:val="00531E52"/>
    <w:rsid w:val="005339B3"/>
    <w:rsid w:val="0053414A"/>
    <w:rsid w:val="00536FD4"/>
    <w:rsid w:val="00537102"/>
    <w:rsid w:val="00541C51"/>
    <w:rsid w:val="00543573"/>
    <w:rsid w:val="00545AE3"/>
    <w:rsid w:val="00550165"/>
    <w:rsid w:val="00550C25"/>
    <w:rsid w:val="0055247E"/>
    <w:rsid w:val="005606C5"/>
    <w:rsid w:val="005611BF"/>
    <w:rsid w:val="005642F4"/>
    <w:rsid w:val="00573255"/>
    <w:rsid w:val="00581ED5"/>
    <w:rsid w:val="00582B49"/>
    <w:rsid w:val="005830C3"/>
    <w:rsid w:val="00584308"/>
    <w:rsid w:val="005863C3"/>
    <w:rsid w:val="0059155B"/>
    <w:rsid w:val="00591EAB"/>
    <w:rsid w:val="00595341"/>
    <w:rsid w:val="00596D58"/>
    <w:rsid w:val="00596F0E"/>
    <w:rsid w:val="005A11B9"/>
    <w:rsid w:val="005A1C03"/>
    <w:rsid w:val="005A1F78"/>
    <w:rsid w:val="005A227A"/>
    <w:rsid w:val="005A23E2"/>
    <w:rsid w:val="005A301B"/>
    <w:rsid w:val="005A3204"/>
    <w:rsid w:val="005A37DA"/>
    <w:rsid w:val="005A3BB1"/>
    <w:rsid w:val="005A4847"/>
    <w:rsid w:val="005A6F9E"/>
    <w:rsid w:val="005B04F1"/>
    <w:rsid w:val="005B0713"/>
    <w:rsid w:val="005B13A1"/>
    <w:rsid w:val="005B26B5"/>
    <w:rsid w:val="005B53EB"/>
    <w:rsid w:val="005B617F"/>
    <w:rsid w:val="005B709F"/>
    <w:rsid w:val="005C006D"/>
    <w:rsid w:val="005C3275"/>
    <w:rsid w:val="005C4C0D"/>
    <w:rsid w:val="005C4D02"/>
    <w:rsid w:val="005C5976"/>
    <w:rsid w:val="005C72F1"/>
    <w:rsid w:val="005D286D"/>
    <w:rsid w:val="005D3386"/>
    <w:rsid w:val="005D463A"/>
    <w:rsid w:val="005D5086"/>
    <w:rsid w:val="005D61DF"/>
    <w:rsid w:val="005D6533"/>
    <w:rsid w:val="005D6F74"/>
    <w:rsid w:val="005E2C31"/>
    <w:rsid w:val="005E2FD0"/>
    <w:rsid w:val="005E3AA9"/>
    <w:rsid w:val="005E786B"/>
    <w:rsid w:val="005F1008"/>
    <w:rsid w:val="005F1C2D"/>
    <w:rsid w:val="005F3D5B"/>
    <w:rsid w:val="005F3E30"/>
    <w:rsid w:val="005F4307"/>
    <w:rsid w:val="005F4D30"/>
    <w:rsid w:val="005F5B92"/>
    <w:rsid w:val="00602F97"/>
    <w:rsid w:val="0061112A"/>
    <w:rsid w:val="006148E5"/>
    <w:rsid w:val="00615565"/>
    <w:rsid w:val="006159D4"/>
    <w:rsid w:val="006172E1"/>
    <w:rsid w:val="00620C0B"/>
    <w:rsid w:val="006238F2"/>
    <w:rsid w:val="006249A8"/>
    <w:rsid w:val="00627226"/>
    <w:rsid w:val="00627574"/>
    <w:rsid w:val="006279B8"/>
    <w:rsid w:val="006309E1"/>
    <w:rsid w:val="00631138"/>
    <w:rsid w:val="0063310F"/>
    <w:rsid w:val="0063418A"/>
    <w:rsid w:val="00640884"/>
    <w:rsid w:val="006444C3"/>
    <w:rsid w:val="00644E6C"/>
    <w:rsid w:val="00645BC4"/>
    <w:rsid w:val="00646A29"/>
    <w:rsid w:val="006507C3"/>
    <w:rsid w:val="006511AD"/>
    <w:rsid w:val="00653371"/>
    <w:rsid w:val="00656C13"/>
    <w:rsid w:val="0065701A"/>
    <w:rsid w:val="0066446A"/>
    <w:rsid w:val="00666A4B"/>
    <w:rsid w:val="00673CBA"/>
    <w:rsid w:val="006754FC"/>
    <w:rsid w:val="00677F77"/>
    <w:rsid w:val="00680DBC"/>
    <w:rsid w:val="006813F4"/>
    <w:rsid w:val="00681BBC"/>
    <w:rsid w:val="0068395D"/>
    <w:rsid w:val="0068412F"/>
    <w:rsid w:val="00691531"/>
    <w:rsid w:val="00693264"/>
    <w:rsid w:val="0069381A"/>
    <w:rsid w:val="006979C1"/>
    <w:rsid w:val="00697F6E"/>
    <w:rsid w:val="00697FC9"/>
    <w:rsid w:val="006A02EA"/>
    <w:rsid w:val="006A07A0"/>
    <w:rsid w:val="006A18FA"/>
    <w:rsid w:val="006B448A"/>
    <w:rsid w:val="006B4F0C"/>
    <w:rsid w:val="006C16F5"/>
    <w:rsid w:val="006C1C52"/>
    <w:rsid w:val="006D224C"/>
    <w:rsid w:val="006E6E9B"/>
    <w:rsid w:val="006F12AE"/>
    <w:rsid w:val="006F3FA7"/>
    <w:rsid w:val="006F4C37"/>
    <w:rsid w:val="006F587B"/>
    <w:rsid w:val="007023C2"/>
    <w:rsid w:val="00703EA9"/>
    <w:rsid w:val="00704323"/>
    <w:rsid w:val="00710A79"/>
    <w:rsid w:val="00713086"/>
    <w:rsid w:val="007130D4"/>
    <w:rsid w:val="00713532"/>
    <w:rsid w:val="00713775"/>
    <w:rsid w:val="00715EEF"/>
    <w:rsid w:val="00715F0A"/>
    <w:rsid w:val="00717B3D"/>
    <w:rsid w:val="00717E4F"/>
    <w:rsid w:val="007208D4"/>
    <w:rsid w:val="007209EF"/>
    <w:rsid w:val="00723869"/>
    <w:rsid w:val="00725292"/>
    <w:rsid w:val="0072540F"/>
    <w:rsid w:val="00725F28"/>
    <w:rsid w:val="0073069F"/>
    <w:rsid w:val="0073201C"/>
    <w:rsid w:val="00732C27"/>
    <w:rsid w:val="007339A3"/>
    <w:rsid w:val="00734727"/>
    <w:rsid w:val="007350E2"/>
    <w:rsid w:val="00735352"/>
    <w:rsid w:val="00741D14"/>
    <w:rsid w:val="00742832"/>
    <w:rsid w:val="00743654"/>
    <w:rsid w:val="00743C54"/>
    <w:rsid w:val="00744762"/>
    <w:rsid w:val="007458B4"/>
    <w:rsid w:val="00745B07"/>
    <w:rsid w:val="00751076"/>
    <w:rsid w:val="00752AF3"/>
    <w:rsid w:val="007549BE"/>
    <w:rsid w:val="00761577"/>
    <w:rsid w:val="007634B2"/>
    <w:rsid w:val="00764D6A"/>
    <w:rsid w:val="00765220"/>
    <w:rsid w:val="00765430"/>
    <w:rsid w:val="0077011A"/>
    <w:rsid w:val="0077145C"/>
    <w:rsid w:val="00773949"/>
    <w:rsid w:val="007751B7"/>
    <w:rsid w:val="007769C3"/>
    <w:rsid w:val="00777F82"/>
    <w:rsid w:val="0078377F"/>
    <w:rsid w:val="00784947"/>
    <w:rsid w:val="0078603E"/>
    <w:rsid w:val="0078671C"/>
    <w:rsid w:val="0078732D"/>
    <w:rsid w:val="0079116E"/>
    <w:rsid w:val="0079311B"/>
    <w:rsid w:val="00794E9D"/>
    <w:rsid w:val="007955B3"/>
    <w:rsid w:val="007968A6"/>
    <w:rsid w:val="007A2D1D"/>
    <w:rsid w:val="007A330E"/>
    <w:rsid w:val="007A4CD2"/>
    <w:rsid w:val="007A5313"/>
    <w:rsid w:val="007A6A6D"/>
    <w:rsid w:val="007A7CB2"/>
    <w:rsid w:val="007B3207"/>
    <w:rsid w:val="007B4AC6"/>
    <w:rsid w:val="007B4AE6"/>
    <w:rsid w:val="007B6733"/>
    <w:rsid w:val="007C1D2D"/>
    <w:rsid w:val="007C4DAB"/>
    <w:rsid w:val="007C67F7"/>
    <w:rsid w:val="007C78F5"/>
    <w:rsid w:val="007D11F3"/>
    <w:rsid w:val="007D166E"/>
    <w:rsid w:val="007D169B"/>
    <w:rsid w:val="007D248B"/>
    <w:rsid w:val="007D2E5F"/>
    <w:rsid w:val="007D3CA0"/>
    <w:rsid w:val="007D5778"/>
    <w:rsid w:val="007D76F3"/>
    <w:rsid w:val="007E0FC5"/>
    <w:rsid w:val="007E1559"/>
    <w:rsid w:val="007E1EA8"/>
    <w:rsid w:val="007E2819"/>
    <w:rsid w:val="007E2861"/>
    <w:rsid w:val="007E3C6C"/>
    <w:rsid w:val="007E624B"/>
    <w:rsid w:val="007E632F"/>
    <w:rsid w:val="007E6C56"/>
    <w:rsid w:val="007F144E"/>
    <w:rsid w:val="007F2459"/>
    <w:rsid w:val="008001DD"/>
    <w:rsid w:val="008014C2"/>
    <w:rsid w:val="00803DE1"/>
    <w:rsid w:val="008123D5"/>
    <w:rsid w:val="008138A1"/>
    <w:rsid w:val="00813E8B"/>
    <w:rsid w:val="0081445B"/>
    <w:rsid w:val="00822265"/>
    <w:rsid w:val="00822901"/>
    <w:rsid w:val="00822F10"/>
    <w:rsid w:val="008262B9"/>
    <w:rsid w:val="0082642C"/>
    <w:rsid w:val="00827672"/>
    <w:rsid w:val="008301F6"/>
    <w:rsid w:val="0083535F"/>
    <w:rsid w:val="008356E6"/>
    <w:rsid w:val="00835D08"/>
    <w:rsid w:val="00837D34"/>
    <w:rsid w:val="008457DB"/>
    <w:rsid w:val="00845D23"/>
    <w:rsid w:val="00850E50"/>
    <w:rsid w:val="00855DE1"/>
    <w:rsid w:val="008601A7"/>
    <w:rsid w:val="00860625"/>
    <w:rsid w:val="008608D4"/>
    <w:rsid w:val="00860F2D"/>
    <w:rsid w:val="00862106"/>
    <w:rsid w:val="00862FD3"/>
    <w:rsid w:val="008645FE"/>
    <w:rsid w:val="00865E31"/>
    <w:rsid w:val="008718CD"/>
    <w:rsid w:val="008749E8"/>
    <w:rsid w:val="00876518"/>
    <w:rsid w:val="00880717"/>
    <w:rsid w:val="008818E7"/>
    <w:rsid w:val="00882A98"/>
    <w:rsid w:val="008869E5"/>
    <w:rsid w:val="0089105B"/>
    <w:rsid w:val="0089399E"/>
    <w:rsid w:val="00893E6D"/>
    <w:rsid w:val="00894078"/>
    <w:rsid w:val="00894E31"/>
    <w:rsid w:val="008A19FB"/>
    <w:rsid w:val="008A4642"/>
    <w:rsid w:val="008A52AB"/>
    <w:rsid w:val="008A5F1F"/>
    <w:rsid w:val="008A750C"/>
    <w:rsid w:val="008B27B5"/>
    <w:rsid w:val="008B2CD2"/>
    <w:rsid w:val="008B36FF"/>
    <w:rsid w:val="008B7335"/>
    <w:rsid w:val="008B7EE2"/>
    <w:rsid w:val="008C119D"/>
    <w:rsid w:val="008C16F5"/>
    <w:rsid w:val="008C2689"/>
    <w:rsid w:val="008C32FB"/>
    <w:rsid w:val="008C71EB"/>
    <w:rsid w:val="008D13E0"/>
    <w:rsid w:val="008D36B3"/>
    <w:rsid w:val="008D3EF8"/>
    <w:rsid w:val="008D4DB1"/>
    <w:rsid w:val="008E0926"/>
    <w:rsid w:val="008E1704"/>
    <w:rsid w:val="008E26DD"/>
    <w:rsid w:val="008E34D3"/>
    <w:rsid w:val="008E3A8B"/>
    <w:rsid w:val="008E4123"/>
    <w:rsid w:val="008E5116"/>
    <w:rsid w:val="008E5F22"/>
    <w:rsid w:val="008F05AA"/>
    <w:rsid w:val="008F0F23"/>
    <w:rsid w:val="008F3409"/>
    <w:rsid w:val="008F4515"/>
    <w:rsid w:val="008F5A2A"/>
    <w:rsid w:val="008F606F"/>
    <w:rsid w:val="008F71E0"/>
    <w:rsid w:val="008F7BEA"/>
    <w:rsid w:val="009020BE"/>
    <w:rsid w:val="009021F5"/>
    <w:rsid w:val="0090286A"/>
    <w:rsid w:val="00902A5E"/>
    <w:rsid w:val="009040D9"/>
    <w:rsid w:val="00904C9F"/>
    <w:rsid w:val="00910A5B"/>
    <w:rsid w:val="00910E29"/>
    <w:rsid w:val="00912CCD"/>
    <w:rsid w:val="00912CF9"/>
    <w:rsid w:val="00913E8A"/>
    <w:rsid w:val="009148AF"/>
    <w:rsid w:val="00914A9B"/>
    <w:rsid w:val="009162B0"/>
    <w:rsid w:val="0092031A"/>
    <w:rsid w:val="0092455A"/>
    <w:rsid w:val="00930035"/>
    <w:rsid w:val="00932218"/>
    <w:rsid w:val="009370CF"/>
    <w:rsid w:val="00941201"/>
    <w:rsid w:val="00945B2C"/>
    <w:rsid w:val="00950C54"/>
    <w:rsid w:val="00952BB3"/>
    <w:rsid w:val="00953D8F"/>
    <w:rsid w:val="00954786"/>
    <w:rsid w:val="00955270"/>
    <w:rsid w:val="009555D9"/>
    <w:rsid w:val="009619EB"/>
    <w:rsid w:val="00962461"/>
    <w:rsid w:val="00962AF6"/>
    <w:rsid w:val="00963677"/>
    <w:rsid w:val="00963B01"/>
    <w:rsid w:val="00965AE3"/>
    <w:rsid w:val="00970002"/>
    <w:rsid w:val="0097247E"/>
    <w:rsid w:val="00972FAD"/>
    <w:rsid w:val="00975997"/>
    <w:rsid w:val="00975E73"/>
    <w:rsid w:val="00981467"/>
    <w:rsid w:val="00987084"/>
    <w:rsid w:val="00991817"/>
    <w:rsid w:val="00991B0E"/>
    <w:rsid w:val="0099359F"/>
    <w:rsid w:val="00995049"/>
    <w:rsid w:val="00995395"/>
    <w:rsid w:val="00995CC6"/>
    <w:rsid w:val="009A1C08"/>
    <w:rsid w:val="009A23F9"/>
    <w:rsid w:val="009A4F1E"/>
    <w:rsid w:val="009A726C"/>
    <w:rsid w:val="009A7BB1"/>
    <w:rsid w:val="009B2AC6"/>
    <w:rsid w:val="009B52AA"/>
    <w:rsid w:val="009C4A30"/>
    <w:rsid w:val="009C5431"/>
    <w:rsid w:val="009C592B"/>
    <w:rsid w:val="009C7F08"/>
    <w:rsid w:val="009D00B9"/>
    <w:rsid w:val="009D554A"/>
    <w:rsid w:val="009D602D"/>
    <w:rsid w:val="009D78AF"/>
    <w:rsid w:val="009E0011"/>
    <w:rsid w:val="009E0541"/>
    <w:rsid w:val="009E1461"/>
    <w:rsid w:val="009E3018"/>
    <w:rsid w:val="009E301E"/>
    <w:rsid w:val="009E5309"/>
    <w:rsid w:val="009F13F9"/>
    <w:rsid w:val="009F29BA"/>
    <w:rsid w:val="009F32D9"/>
    <w:rsid w:val="009F68BF"/>
    <w:rsid w:val="00A00604"/>
    <w:rsid w:val="00A009D1"/>
    <w:rsid w:val="00A05BA6"/>
    <w:rsid w:val="00A10AA2"/>
    <w:rsid w:val="00A11F4E"/>
    <w:rsid w:val="00A17156"/>
    <w:rsid w:val="00A22EFE"/>
    <w:rsid w:val="00A24707"/>
    <w:rsid w:val="00A2587E"/>
    <w:rsid w:val="00A25AB2"/>
    <w:rsid w:val="00A27915"/>
    <w:rsid w:val="00A27D6B"/>
    <w:rsid w:val="00A33F06"/>
    <w:rsid w:val="00A37B8F"/>
    <w:rsid w:val="00A400FC"/>
    <w:rsid w:val="00A4077B"/>
    <w:rsid w:val="00A40FAD"/>
    <w:rsid w:val="00A42506"/>
    <w:rsid w:val="00A42DC7"/>
    <w:rsid w:val="00A430D1"/>
    <w:rsid w:val="00A43232"/>
    <w:rsid w:val="00A454C6"/>
    <w:rsid w:val="00A4586E"/>
    <w:rsid w:val="00A45E3A"/>
    <w:rsid w:val="00A504E9"/>
    <w:rsid w:val="00A527B7"/>
    <w:rsid w:val="00A545D3"/>
    <w:rsid w:val="00A5521A"/>
    <w:rsid w:val="00A55EE2"/>
    <w:rsid w:val="00A5756F"/>
    <w:rsid w:val="00A61217"/>
    <w:rsid w:val="00A62FAA"/>
    <w:rsid w:val="00A63324"/>
    <w:rsid w:val="00A655F9"/>
    <w:rsid w:val="00A7135C"/>
    <w:rsid w:val="00A7254C"/>
    <w:rsid w:val="00A746E8"/>
    <w:rsid w:val="00A76272"/>
    <w:rsid w:val="00A764DD"/>
    <w:rsid w:val="00A76E53"/>
    <w:rsid w:val="00A7780A"/>
    <w:rsid w:val="00A8044E"/>
    <w:rsid w:val="00A85083"/>
    <w:rsid w:val="00A85488"/>
    <w:rsid w:val="00A857D9"/>
    <w:rsid w:val="00A85D2D"/>
    <w:rsid w:val="00A864E1"/>
    <w:rsid w:val="00A92C19"/>
    <w:rsid w:val="00A942D1"/>
    <w:rsid w:val="00A977F9"/>
    <w:rsid w:val="00AA013F"/>
    <w:rsid w:val="00AA1AB6"/>
    <w:rsid w:val="00AA53F8"/>
    <w:rsid w:val="00AB1F1F"/>
    <w:rsid w:val="00AB5400"/>
    <w:rsid w:val="00AB617D"/>
    <w:rsid w:val="00AB6C60"/>
    <w:rsid w:val="00AC1058"/>
    <w:rsid w:val="00AC1E22"/>
    <w:rsid w:val="00AC2CE2"/>
    <w:rsid w:val="00AC4E50"/>
    <w:rsid w:val="00AC62E4"/>
    <w:rsid w:val="00AC7C64"/>
    <w:rsid w:val="00AD0320"/>
    <w:rsid w:val="00AD1F56"/>
    <w:rsid w:val="00AD21D9"/>
    <w:rsid w:val="00AD598F"/>
    <w:rsid w:val="00AD6040"/>
    <w:rsid w:val="00AD6C32"/>
    <w:rsid w:val="00AD7475"/>
    <w:rsid w:val="00AD7C48"/>
    <w:rsid w:val="00AE1639"/>
    <w:rsid w:val="00AE2E53"/>
    <w:rsid w:val="00AE4D01"/>
    <w:rsid w:val="00AE69D4"/>
    <w:rsid w:val="00AF1A64"/>
    <w:rsid w:val="00AF1EB7"/>
    <w:rsid w:val="00AF2749"/>
    <w:rsid w:val="00AF2C1E"/>
    <w:rsid w:val="00AF2ED7"/>
    <w:rsid w:val="00AF7FE3"/>
    <w:rsid w:val="00B016AD"/>
    <w:rsid w:val="00B020DD"/>
    <w:rsid w:val="00B022EC"/>
    <w:rsid w:val="00B02AA0"/>
    <w:rsid w:val="00B0315E"/>
    <w:rsid w:val="00B03D01"/>
    <w:rsid w:val="00B04352"/>
    <w:rsid w:val="00B12A9A"/>
    <w:rsid w:val="00B13C20"/>
    <w:rsid w:val="00B14E7A"/>
    <w:rsid w:val="00B20A02"/>
    <w:rsid w:val="00B21153"/>
    <w:rsid w:val="00B22DFB"/>
    <w:rsid w:val="00B2486A"/>
    <w:rsid w:val="00B25523"/>
    <w:rsid w:val="00B27C2A"/>
    <w:rsid w:val="00B31A9A"/>
    <w:rsid w:val="00B323AD"/>
    <w:rsid w:val="00B3311C"/>
    <w:rsid w:val="00B3327D"/>
    <w:rsid w:val="00B37397"/>
    <w:rsid w:val="00B37F2C"/>
    <w:rsid w:val="00B407CD"/>
    <w:rsid w:val="00B40FA1"/>
    <w:rsid w:val="00B42FF7"/>
    <w:rsid w:val="00B46689"/>
    <w:rsid w:val="00B46B55"/>
    <w:rsid w:val="00B514CC"/>
    <w:rsid w:val="00B51AD1"/>
    <w:rsid w:val="00B53190"/>
    <w:rsid w:val="00B53616"/>
    <w:rsid w:val="00B55B25"/>
    <w:rsid w:val="00B611FA"/>
    <w:rsid w:val="00B61741"/>
    <w:rsid w:val="00B61E17"/>
    <w:rsid w:val="00B63591"/>
    <w:rsid w:val="00B64F5D"/>
    <w:rsid w:val="00B6540A"/>
    <w:rsid w:val="00B662C8"/>
    <w:rsid w:val="00B674DE"/>
    <w:rsid w:val="00B709F8"/>
    <w:rsid w:val="00B72260"/>
    <w:rsid w:val="00B7656E"/>
    <w:rsid w:val="00B769F7"/>
    <w:rsid w:val="00B834F8"/>
    <w:rsid w:val="00B837CC"/>
    <w:rsid w:val="00B8410A"/>
    <w:rsid w:val="00B84E48"/>
    <w:rsid w:val="00B8779C"/>
    <w:rsid w:val="00B87887"/>
    <w:rsid w:val="00B900A7"/>
    <w:rsid w:val="00B906E6"/>
    <w:rsid w:val="00B90A2A"/>
    <w:rsid w:val="00B924E1"/>
    <w:rsid w:val="00B93266"/>
    <w:rsid w:val="00B9329C"/>
    <w:rsid w:val="00B9540D"/>
    <w:rsid w:val="00B96167"/>
    <w:rsid w:val="00B979DD"/>
    <w:rsid w:val="00B97D65"/>
    <w:rsid w:val="00BA21E3"/>
    <w:rsid w:val="00BB09E3"/>
    <w:rsid w:val="00BB1637"/>
    <w:rsid w:val="00BB2B4E"/>
    <w:rsid w:val="00BB4D60"/>
    <w:rsid w:val="00BB52CF"/>
    <w:rsid w:val="00BB5973"/>
    <w:rsid w:val="00BB6A18"/>
    <w:rsid w:val="00BB6E66"/>
    <w:rsid w:val="00BC29EF"/>
    <w:rsid w:val="00BC3496"/>
    <w:rsid w:val="00BC699F"/>
    <w:rsid w:val="00BC71EF"/>
    <w:rsid w:val="00BC7DDD"/>
    <w:rsid w:val="00BD02AE"/>
    <w:rsid w:val="00BD18A0"/>
    <w:rsid w:val="00BD313A"/>
    <w:rsid w:val="00BD6254"/>
    <w:rsid w:val="00BD62CA"/>
    <w:rsid w:val="00BD7124"/>
    <w:rsid w:val="00BE17C1"/>
    <w:rsid w:val="00BE34AE"/>
    <w:rsid w:val="00BE4783"/>
    <w:rsid w:val="00BE6620"/>
    <w:rsid w:val="00BE67E3"/>
    <w:rsid w:val="00BF637B"/>
    <w:rsid w:val="00BF748D"/>
    <w:rsid w:val="00C00416"/>
    <w:rsid w:val="00C00F2E"/>
    <w:rsid w:val="00C03112"/>
    <w:rsid w:val="00C03DA0"/>
    <w:rsid w:val="00C05C41"/>
    <w:rsid w:val="00C064A8"/>
    <w:rsid w:val="00C06934"/>
    <w:rsid w:val="00C07928"/>
    <w:rsid w:val="00C105F6"/>
    <w:rsid w:val="00C12187"/>
    <w:rsid w:val="00C12DC9"/>
    <w:rsid w:val="00C13B3A"/>
    <w:rsid w:val="00C14D74"/>
    <w:rsid w:val="00C15623"/>
    <w:rsid w:val="00C1638B"/>
    <w:rsid w:val="00C24C4C"/>
    <w:rsid w:val="00C25895"/>
    <w:rsid w:val="00C2637A"/>
    <w:rsid w:val="00C31FD5"/>
    <w:rsid w:val="00C32C1F"/>
    <w:rsid w:val="00C36041"/>
    <w:rsid w:val="00C41E13"/>
    <w:rsid w:val="00C46DFF"/>
    <w:rsid w:val="00C50EED"/>
    <w:rsid w:val="00C539B6"/>
    <w:rsid w:val="00C54CBD"/>
    <w:rsid w:val="00C551F0"/>
    <w:rsid w:val="00C6069C"/>
    <w:rsid w:val="00C62066"/>
    <w:rsid w:val="00C62610"/>
    <w:rsid w:val="00C650B8"/>
    <w:rsid w:val="00C66430"/>
    <w:rsid w:val="00C72BBB"/>
    <w:rsid w:val="00C748D1"/>
    <w:rsid w:val="00C760F0"/>
    <w:rsid w:val="00C77CF3"/>
    <w:rsid w:val="00C80449"/>
    <w:rsid w:val="00C82F7E"/>
    <w:rsid w:val="00C83145"/>
    <w:rsid w:val="00C851CD"/>
    <w:rsid w:val="00C85F22"/>
    <w:rsid w:val="00C86442"/>
    <w:rsid w:val="00C959B7"/>
    <w:rsid w:val="00CA0EC2"/>
    <w:rsid w:val="00CA1A6B"/>
    <w:rsid w:val="00CA3784"/>
    <w:rsid w:val="00CA431B"/>
    <w:rsid w:val="00CA499E"/>
    <w:rsid w:val="00CA5254"/>
    <w:rsid w:val="00CA5FA6"/>
    <w:rsid w:val="00CB1546"/>
    <w:rsid w:val="00CB1804"/>
    <w:rsid w:val="00CB414F"/>
    <w:rsid w:val="00CB5320"/>
    <w:rsid w:val="00CB600B"/>
    <w:rsid w:val="00CB7196"/>
    <w:rsid w:val="00CB7BE9"/>
    <w:rsid w:val="00CC0601"/>
    <w:rsid w:val="00CC0BE0"/>
    <w:rsid w:val="00CC274C"/>
    <w:rsid w:val="00CC2A2B"/>
    <w:rsid w:val="00CC4F3F"/>
    <w:rsid w:val="00CD06EE"/>
    <w:rsid w:val="00CD25A0"/>
    <w:rsid w:val="00CD2A08"/>
    <w:rsid w:val="00CD2F04"/>
    <w:rsid w:val="00CD399F"/>
    <w:rsid w:val="00CD6E9F"/>
    <w:rsid w:val="00CD737A"/>
    <w:rsid w:val="00CE118E"/>
    <w:rsid w:val="00CE179E"/>
    <w:rsid w:val="00CE2262"/>
    <w:rsid w:val="00CE27F0"/>
    <w:rsid w:val="00CE5834"/>
    <w:rsid w:val="00CE5EF0"/>
    <w:rsid w:val="00CF03B5"/>
    <w:rsid w:val="00CF13CC"/>
    <w:rsid w:val="00CF46B5"/>
    <w:rsid w:val="00CF7415"/>
    <w:rsid w:val="00D00985"/>
    <w:rsid w:val="00D00C43"/>
    <w:rsid w:val="00D0434B"/>
    <w:rsid w:val="00D0533C"/>
    <w:rsid w:val="00D16B40"/>
    <w:rsid w:val="00D20179"/>
    <w:rsid w:val="00D20DF3"/>
    <w:rsid w:val="00D21559"/>
    <w:rsid w:val="00D257F6"/>
    <w:rsid w:val="00D25ECD"/>
    <w:rsid w:val="00D30575"/>
    <w:rsid w:val="00D314AC"/>
    <w:rsid w:val="00D3216F"/>
    <w:rsid w:val="00D32817"/>
    <w:rsid w:val="00D35E2F"/>
    <w:rsid w:val="00D43C47"/>
    <w:rsid w:val="00D44EAE"/>
    <w:rsid w:val="00D47CDE"/>
    <w:rsid w:val="00D47D87"/>
    <w:rsid w:val="00D47FF3"/>
    <w:rsid w:val="00D512B0"/>
    <w:rsid w:val="00D51FD1"/>
    <w:rsid w:val="00D520AB"/>
    <w:rsid w:val="00D53DB8"/>
    <w:rsid w:val="00D546D5"/>
    <w:rsid w:val="00D54AD4"/>
    <w:rsid w:val="00D62560"/>
    <w:rsid w:val="00D635D2"/>
    <w:rsid w:val="00D63B6A"/>
    <w:rsid w:val="00D66185"/>
    <w:rsid w:val="00D6765F"/>
    <w:rsid w:val="00D706A6"/>
    <w:rsid w:val="00D7327C"/>
    <w:rsid w:val="00D86925"/>
    <w:rsid w:val="00D916A1"/>
    <w:rsid w:val="00D9205E"/>
    <w:rsid w:val="00D92654"/>
    <w:rsid w:val="00D938C6"/>
    <w:rsid w:val="00D94E28"/>
    <w:rsid w:val="00D953D2"/>
    <w:rsid w:val="00D969AC"/>
    <w:rsid w:val="00DA34A3"/>
    <w:rsid w:val="00DA37DB"/>
    <w:rsid w:val="00DA45BE"/>
    <w:rsid w:val="00DA4676"/>
    <w:rsid w:val="00DA58F0"/>
    <w:rsid w:val="00DB0230"/>
    <w:rsid w:val="00DB2BF1"/>
    <w:rsid w:val="00DB305C"/>
    <w:rsid w:val="00DB3B46"/>
    <w:rsid w:val="00DB5A57"/>
    <w:rsid w:val="00DB5BBD"/>
    <w:rsid w:val="00DB6940"/>
    <w:rsid w:val="00DB7A02"/>
    <w:rsid w:val="00DC1146"/>
    <w:rsid w:val="00DC4C2E"/>
    <w:rsid w:val="00DC508B"/>
    <w:rsid w:val="00DD03E3"/>
    <w:rsid w:val="00DD0817"/>
    <w:rsid w:val="00DD1EBF"/>
    <w:rsid w:val="00DD25C5"/>
    <w:rsid w:val="00DD28D8"/>
    <w:rsid w:val="00DD4536"/>
    <w:rsid w:val="00DE1C31"/>
    <w:rsid w:val="00DE2596"/>
    <w:rsid w:val="00DE320C"/>
    <w:rsid w:val="00DE6111"/>
    <w:rsid w:val="00DE6570"/>
    <w:rsid w:val="00DE69B4"/>
    <w:rsid w:val="00DE70FC"/>
    <w:rsid w:val="00DE7358"/>
    <w:rsid w:val="00DE7589"/>
    <w:rsid w:val="00DE7922"/>
    <w:rsid w:val="00DE7EB4"/>
    <w:rsid w:val="00DF092F"/>
    <w:rsid w:val="00DF5956"/>
    <w:rsid w:val="00DF640D"/>
    <w:rsid w:val="00DF7F50"/>
    <w:rsid w:val="00E01089"/>
    <w:rsid w:val="00E02E7C"/>
    <w:rsid w:val="00E0487E"/>
    <w:rsid w:val="00E05F5F"/>
    <w:rsid w:val="00E07381"/>
    <w:rsid w:val="00E07D6A"/>
    <w:rsid w:val="00E12E2E"/>
    <w:rsid w:val="00E133BF"/>
    <w:rsid w:val="00E15A2B"/>
    <w:rsid w:val="00E164E3"/>
    <w:rsid w:val="00E177FF"/>
    <w:rsid w:val="00E20EC6"/>
    <w:rsid w:val="00E2183E"/>
    <w:rsid w:val="00E2457D"/>
    <w:rsid w:val="00E24DB4"/>
    <w:rsid w:val="00E272AD"/>
    <w:rsid w:val="00E309DA"/>
    <w:rsid w:val="00E3367A"/>
    <w:rsid w:val="00E35140"/>
    <w:rsid w:val="00E35465"/>
    <w:rsid w:val="00E355C7"/>
    <w:rsid w:val="00E359D8"/>
    <w:rsid w:val="00E36F05"/>
    <w:rsid w:val="00E40703"/>
    <w:rsid w:val="00E4173B"/>
    <w:rsid w:val="00E432D2"/>
    <w:rsid w:val="00E436B4"/>
    <w:rsid w:val="00E443BD"/>
    <w:rsid w:val="00E463C6"/>
    <w:rsid w:val="00E50F32"/>
    <w:rsid w:val="00E53638"/>
    <w:rsid w:val="00E53E6B"/>
    <w:rsid w:val="00E5462F"/>
    <w:rsid w:val="00E569D6"/>
    <w:rsid w:val="00E61B20"/>
    <w:rsid w:val="00E625BC"/>
    <w:rsid w:val="00E62E85"/>
    <w:rsid w:val="00E6387C"/>
    <w:rsid w:val="00E6563A"/>
    <w:rsid w:val="00E703CA"/>
    <w:rsid w:val="00E7069E"/>
    <w:rsid w:val="00E71609"/>
    <w:rsid w:val="00E73DAE"/>
    <w:rsid w:val="00E74D3A"/>
    <w:rsid w:val="00E759AD"/>
    <w:rsid w:val="00E76568"/>
    <w:rsid w:val="00E77B01"/>
    <w:rsid w:val="00E8123E"/>
    <w:rsid w:val="00E8134B"/>
    <w:rsid w:val="00E81FC8"/>
    <w:rsid w:val="00E83F86"/>
    <w:rsid w:val="00E87766"/>
    <w:rsid w:val="00E87CB8"/>
    <w:rsid w:val="00E919D4"/>
    <w:rsid w:val="00E94A5C"/>
    <w:rsid w:val="00E963AF"/>
    <w:rsid w:val="00EA5F5C"/>
    <w:rsid w:val="00EA7154"/>
    <w:rsid w:val="00EA7EB3"/>
    <w:rsid w:val="00EB269A"/>
    <w:rsid w:val="00EB4ED4"/>
    <w:rsid w:val="00EB6835"/>
    <w:rsid w:val="00EB6927"/>
    <w:rsid w:val="00EC26DD"/>
    <w:rsid w:val="00EC5527"/>
    <w:rsid w:val="00EC6B09"/>
    <w:rsid w:val="00ED15CD"/>
    <w:rsid w:val="00ED389E"/>
    <w:rsid w:val="00ED4407"/>
    <w:rsid w:val="00ED4B78"/>
    <w:rsid w:val="00ED4C79"/>
    <w:rsid w:val="00ED50CF"/>
    <w:rsid w:val="00EE2291"/>
    <w:rsid w:val="00EE23B5"/>
    <w:rsid w:val="00EF0F50"/>
    <w:rsid w:val="00EF2794"/>
    <w:rsid w:val="00EF2AC8"/>
    <w:rsid w:val="00EF62B4"/>
    <w:rsid w:val="00EF7926"/>
    <w:rsid w:val="00F002DB"/>
    <w:rsid w:val="00F0074A"/>
    <w:rsid w:val="00F01361"/>
    <w:rsid w:val="00F01A3A"/>
    <w:rsid w:val="00F052A9"/>
    <w:rsid w:val="00F05EA2"/>
    <w:rsid w:val="00F10A1F"/>
    <w:rsid w:val="00F10B4F"/>
    <w:rsid w:val="00F10ED7"/>
    <w:rsid w:val="00F11546"/>
    <w:rsid w:val="00F13AC2"/>
    <w:rsid w:val="00F140AD"/>
    <w:rsid w:val="00F15DE8"/>
    <w:rsid w:val="00F17901"/>
    <w:rsid w:val="00F17FDD"/>
    <w:rsid w:val="00F20513"/>
    <w:rsid w:val="00F21C64"/>
    <w:rsid w:val="00F31330"/>
    <w:rsid w:val="00F32306"/>
    <w:rsid w:val="00F33EF1"/>
    <w:rsid w:val="00F340D7"/>
    <w:rsid w:val="00F35817"/>
    <w:rsid w:val="00F35860"/>
    <w:rsid w:val="00F36835"/>
    <w:rsid w:val="00F36B4E"/>
    <w:rsid w:val="00F400C8"/>
    <w:rsid w:val="00F41526"/>
    <w:rsid w:val="00F43791"/>
    <w:rsid w:val="00F44BA9"/>
    <w:rsid w:val="00F45D57"/>
    <w:rsid w:val="00F45E27"/>
    <w:rsid w:val="00F542A4"/>
    <w:rsid w:val="00F603AA"/>
    <w:rsid w:val="00F6096A"/>
    <w:rsid w:val="00F61556"/>
    <w:rsid w:val="00F62C25"/>
    <w:rsid w:val="00F643FE"/>
    <w:rsid w:val="00F64D73"/>
    <w:rsid w:val="00F65792"/>
    <w:rsid w:val="00F6584B"/>
    <w:rsid w:val="00F668E0"/>
    <w:rsid w:val="00F66E56"/>
    <w:rsid w:val="00F72616"/>
    <w:rsid w:val="00F77A6E"/>
    <w:rsid w:val="00F8064A"/>
    <w:rsid w:val="00F80A1C"/>
    <w:rsid w:val="00F82D71"/>
    <w:rsid w:val="00F86DDA"/>
    <w:rsid w:val="00F903AB"/>
    <w:rsid w:val="00F916AB"/>
    <w:rsid w:val="00F92B18"/>
    <w:rsid w:val="00F959A8"/>
    <w:rsid w:val="00F96BA4"/>
    <w:rsid w:val="00F97CBD"/>
    <w:rsid w:val="00FA4283"/>
    <w:rsid w:val="00FB40D8"/>
    <w:rsid w:val="00FB69DA"/>
    <w:rsid w:val="00FB6FCB"/>
    <w:rsid w:val="00FB7059"/>
    <w:rsid w:val="00FB7965"/>
    <w:rsid w:val="00FC0094"/>
    <w:rsid w:val="00FC241A"/>
    <w:rsid w:val="00FC2CC3"/>
    <w:rsid w:val="00FC458C"/>
    <w:rsid w:val="00FC5D4D"/>
    <w:rsid w:val="00FC69EE"/>
    <w:rsid w:val="00FD11C1"/>
    <w:rsid w:val="00FD131B"/>
    <w:rsid w:val="00FD17D8"/>
    <w:rsid w:val="00FD272B"/>
    <w:rsid w:val="00FD327C"/>
    <w:rsid w:val="00FD4D03"/>
    <w:rsid w:val="00FD58F1"/>
    <w:rsid w:val="00FD70AB"/>
    <w:rsid w:val="00FD71ED"/>
    <w:rsid w:val="00FD723F"/>
    <w:rsid w:val="00FE1360"/>
    <w:rsid w:val="00FE14DA"/>
    <w:rsid w:val="00FE5908"/>
    <w:rsid w:val="00FE6463"/>
    <w:rsid w:val="00FE778F"/>
    <w:rsid w:val="00FF7A87"/>
    <w:rsid w:val="06991905"/>
    <w:rsid w:val="0A8D71B4"/>
    <w:rsid w:val="1E3234CD"/>
    <w:rsid w:val="2D432AA0"/>
    <w:rsid w:val="2DF2303F"/>
    <w:rsid w:val="31E51769"/>
    <w:rsid w:val="32930568"/>
    <w:rsid w:val="38DE3088"/>
    <w:rsid w:val="44963E54"/>
    <w:rsid w:val="4FCA5CB3"/>
    <w:rsid w:val="50056EB3"/>
    <w:rsid w:val="57EB308F"/>
    <w:rsid w:val="67191D02"/>
    <w:rsid w:val="702657B6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FBC1C5"/>
  <w15:docId w15:val="{4DAC24C1-D79E-4CBE-93AC-3B9B6ACA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7B7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DengXian" w:hAnsi="DengXian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出段落,リスト段落,列表段"/>
    <w:basedOn w:val="Normal"/>
    <w:link w:val="ListParagraphChar"/>
    <w:uiPriority w:val="34"/>
    <w:qFormat/>
    <w:pPr>
      <w:spacing w:after="160" w:line="256" w:lineRule="auto"/>
      <w:ind w:left="720"/>
    </w:pPr>
    <w:rPr>
      <w:rFonts w:eastAsia="SimSun"/>
      <w:lang w:eastAsia="en-US"/>
    </w:rPr>
  </w:style>
  <w:style w:type="character" w:customStyle="1" w:styleId="a">
    <w:name w:val="批注文字 字符"/>
    <w:basedOn w:val="DefaultParagraphFont"/>
    <w:rPr>
      <w:sz w:val="20"/>
      <w:szCs w:val="20"/>
    </w:rPr>
  </w:style>
  <w:style w:type="character" w:customStyle="1" w:styleId="a0">
    <w:name w:val="批注主题 字符"/>
    <w:basedOn w:val="a"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rPr>
      <w:sz w:val="18"/>
      <w:szCs w:val="18"/>
    </w:rPr>
  </w:style>
  <w:style w:type="character" w:customStyle="1" w:styleId="a3">
    <w:name w:val="页脚 字符"/>
    <w:basedOn w:val="DefaultParagraphFont"/>
    <w:rPr>
      <w:sz w:val="18"/>
      <w:szCs w:val="18"/>
    </w:rPr>
  </w:style>
  <w:style w:type="character" w:customStyle="1" w:styleId="a4">
    <w:name w:val="列表段落 字符"/>
    <w:basedOn w:val="DefaultParagraphFont"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pPr>
      <w:suppressAutoHyphens/>
      <w:autoSpaceDN w:val="0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rPr>
      <w:rFonts w:ascii="SimSun" w:hAnsi="SimSun" w:cs="Calibri"/>
      <w:sz w:val="18"/>
      <w:szCs w:val="18"/>
      <w:lang w:eastAsia="zh-TW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</w:style>
  <w:style w:type="paragraph" w:customStyle="1" w:styleId="xmsonormal">
    <w:name w:val="x_msonormal"/>
    <w:basedOn w:val="Normal"/>
    <w:uiPriority w:val="99"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rsid w:val="004A4AC4"/>
    <w:pPr>
      <w:numPr>
        <w:numId w:val="13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rsid w:val="004A4AC4"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rsid w:val="001C2799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rsid w:val="001C27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paragraph" w:styleId="List2">
    <w:name w:val="List 2"/>
    <w:basedOn w:val="Normal"/>
    <w:semiHidden/>
    <w:unhideWhenUsed/>
    <w:rsid w:val="001C2799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E5F2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5AIRPNAIUNRU-1830940522-12277</_dlc_DocId>
    <_dlc_DocIdUrl xmlns="71c5aaf6-e6ce-465b-b873-5148d2a4c105">
      <Url>https://nokia.sharepoint.com/sites/c5g/5gradio/_layouts/15/DocIdRedir.aspx?ID=5AIRPNAIUNRU-1830940522-12277</Url>
      <Description>5AIRPNAIUNRU-1830940522-12277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3C20-DA46-468A-BC4F-DFBD6A5879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3FDEB0-FF1F-49DC-8ABA-1EE96B36DE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FD98955-5DF2-4AB6-8D99-89BC921688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CA59E6C-4C40-4BBD-8A9C-C867823E8DC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B84F34-B0A0-414C-BF0F-DED45EC86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9724A6-E5E9-41B7-AF71-FC21E223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</cp:keywords>
  <cp:lastModifiedBy>Eko Onggosanusi</cp:lastModifiedBy>
  <cp:revision>4</cp:revision>
  <cp:lastPrinted>2021-10-06T09:28:00Z</cp:lastPrinted>
  <dcterms:created xsi:type="dcterms:W3CDTF">2021-10-19T18:59:00Z</dcterms:created>
  <dcterms:modified xsi:type="dcterms:W3CDTF">2021-10-19T19:45:00Z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39107aac2b5c4e9285512d64beed68aa</vt:lpwstr>
  </property>
  <property fmtid="{D5CDD505-2E9C-101B-9397-08002B2CF9AE}" pid="15" name="KSOProductBuildVer">
    <vt:lpwstr>2052-11.1.0.9192</vt:lpwstr>
  </property>
  <property fmtid="{D5CDD505-2E9C-101B-9397-08002B2CF9AE}" pid="16" name="_dlc_DocIdItemGuid">
    <vt:lpwstr>2a0960dd-9de2-4754-85bc-482db36a963d</vt:lpwstr>
  </property>
</Properties>
</file>